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94304" w14:textId="77777777" w:rsidR="009B7599" w:rsidRPr="009B7599" w:rsidRDefault="009B7599" w:rsidP="009B7599">
      <w:pPr>
        <w:spacing w:line="240" w:lineRule="exact"/>
        <w:ind w:right="404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</w:rPr>
        <w:t>Konnor Russo</w:t>
      </w:r>
    </w:p>
    <w:p w14:paraId="743A6BEB" w14:textId="46810568" w:rsidR="006D4BCE" w:rsidRPr="009B7599" w:rsidRDefault="009B7599" w:rsidP="009B7599">
      <w:pPr>
        <w:spacing w:line="240" w:lineRule="exact"/>
        <w:ind w:right="404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</w:rPr>
        <w:t>1551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Washi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B7599">
        <w:rPr>
          <w:rFonts w:asciiTheme="minorHAnsi" w:hAnsiTheme="minorHAnsi" w:cstheme="minorHAnsi"/>
          <w:sz w:val="22"/>
          <w:szCs w:val="22"/>
        </w:rPr>
        <w:t>gton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w w:val="99"/>
          <w:sz w:val="22"/>
          <w:szCs w:val="22"/>
        </w:rPr>
        <w:t>Street</w:t>
      </w:r>
    </w:p>
    <w:p w14:paraId="004B0F29" w14:textId="77777777" w:rsidR="006D4BCE" w:rsidRPr="009B7599" w:rsidRDefault="009B7599" w:rsidP="009B7599">
      <w:pPr>
        <w:ind w:right="3877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</w:rPr>
        <w:t>Balt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re,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ar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B7599">
        <w:rPr>
          <w:rFonts w:asciiTheme="minorHAnsi" w:hAnsiTheme="minorHAnsi" w:cstheme="minorHAnsi"/>
          <w:sz w:val="22"/>
          <w:szCs w:val="22"/>
        </w:rPr>
        <w:t>land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w w:val="99"/>
          <w:sz w:val="22"/>
          <w:szCs w:val="22"/>
        </w:rPr>
        <w:t>21205</w:t>
      </w:r>
    </w:p>
    <w:p w14:paraId="5A9143E0" w14:textId="4386657B" w:rsidR="006D4BCE" w:rsidRPr="009B7599" w:rsidRDefault="009B7599" w:rsidP="009B7599">
      <w:pPr>
        <w:ind w:right="4056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w w:val="99"/>
          <w:sz w:val="22"/>
          <w:szCs w:val="22"/>
        </w:rPr>
        <w:t>410-</w:t>
      </w:r>
      <w:r w:rsidRPr="009B7599">
        <w:rPr>
          <w:rFonts w:asciiTheme="minorHAnsi" w:hAnsiTheme="minorHAnsi" w:cstheme="minorHAnsi"/>
          <w:spacing w:val="-1"/>
          <w:w w:val="99"/>
          <w:sz w:val="22"/>
          <w:szCs w:val="22"/>
        </w:rPr>
        <w:t>5</w:t>
      </w:r>
      <w:r w:rsidRPr="009B7599">
        <w:rPr>
          <w:rFonts w:asciiTheme="minorHAnsi" w:hAnsiTheme="minorHAnsi" w:cstheme="minorHAnsi"/>
          <w:w w:val="99"/>
          <w:sz w:val="22"/>
          <w:szCs w:val="22"/>
        </w:rPr>
        <w:t>55-</w:t>
      </w:r>
      <w:r w:rsidRPr="009B7599">
        <w:rPr>
          <w:rFonts w:asciiTheme="minorHAnsi" w:hAnsiTheme="minorHAnsi" w:cstheme="minorHAnsi"/>
          <w:spacing w:val="-1"/>
          <w:w w:val="99"/>
          <w:sz w:val="22"/>
          <w:szCs w:val="22"/>
        </w:rPr>
        <w:t>1</w:t>
      </w:r>
      <w:r w:rsidRPr="009B7599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9B7599">
        <w:rPr>
          <w:rFonts w:asciiTheme="minorHAnsi" w:hAnsiTheme="minorHAnsi" w:cstheme="minorHAnsi"/>
          <w:spacing w:val="-1"/>
          <w:w w:val="99"/>
          <w:sz w:val="22"/>
          <w:szCs w:val="22"/>
        </w:rPr>
        <w:t>1</w:t>
      </w:r>
      <w:r w:rsidRPr="009B7599">
        <w:rPr>
          <w:rFonts w:asciiTheme="minorHAnsi" w:hAnsiTheme="minorHAnsi" w:cstheme="minorHAnsi"/>
          <w:w w:val="99"/>
          <w:sz w:val="22"/>
          <w:szCs w:val="22"/>
        </w:rPr>
        <w:t>2</w:t>
      </w:r>
      <w:hyperlink r:id="rId5" w:history="1">
        <w:r w:rsidRPr="009B7599">
          <w:rPr>
            <w:rStyle w:val="Hyperlink"/>
            <w:rFonts w:asciiTheme="minorHAnsi" w:hAnsiTheme="minorHAnsi" w:cstheme="minorHAnsi"/>
            <w:w w:val="99"/>
            <w:sz w:val="22"/>
            <w:szCs w:val="22"/>
          </w:rPr>
          <w:t xml:space="preserve"> konnor@gmail.com</w:t>
        </w:r>
      </w:hyperlink>
    </w:p>
    <w:p w14:paraId="11E5DA1F" w14:textId="77777777" w:rsidR="006D4BCE" w:rsidRPr="009B7599" w:rsidRDefault="006D4BCE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9ED8EC9" w14:textId="77777777" w:rsidR="006D4BCE" w:rsidRPr="009B7599" w:rsidRDefault="009B7599">
      <w:pPr>
        <w:ind w:left="3708" w:right="4410"/>
        <w:jc w:val="center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698B7F59" w14:textId="77777777" w:rsidR="006D4BCE" w:rsidRPr="009B7599" w:rsidRDefault="009B7599">
      <w:pPr>
        <w:spacing w:line="240" w:lineRule="exact"/>
        <w:ind w:left="1718" w:right="2418"/>
        <w:jc w:val="center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</w:rPr>
        <w:t>Fa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ily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nurse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practitioner</w:t>
      </w:r>
      <w:r w:rsidRPr="009B75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position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ul</w:t>
      </w:r>
      <w:r w:rsidRPr="009B7599">
        <w:rPr>
          <w:rFonts w:asciiTheme="minorHAnsi" w:hAnsiTheme="minorHAnsi" w:cstheme="minorHAnsi"/>
          <w:sz w:val="22"/>
          <w:szCs w:val="22"/>
        </w:rPr>
        <w:t>tidisciplina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7599">
        <w:rPr>
          <w:rFonts w:asciiTheme="minorHAnsi" w:hAnsiTheme="minorHAnsi" w:cstheme="minorHAnsi"/>
          <w:sz w:val="22"/>
          <w:szCs w:val="22"/>
        </w:rPr>
        <w:t>y</w:t>
      </w:r>
      <w:r w:rsidRPr="009B759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clinic.</w:t>
      </w:r>
    </w:p>
    <w:p w14:paraId="27A15A5E" w14:textId="77777777" w:rsidR="006D4BCE" w:rsidRPr="009B7599" w:rsidRDefault="006D4BCE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414843D" w14:textId="77777777" w:rsidR="006D4BCE" w:rsidRPr="009B7599" w:rsidRDefault="009B7599">
      <w:pPr>
        <w:ind w:left="3669" w:right="4369"/>
        <w:jc w:val="center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EDUCAT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9B7599">
        <w:rPr>
          <w:rFonts w:asciiTheme="minorHAnsi" w:hAnsiTheme="minorHAnsi" w:cstheme="minorHAnsi"/>
          <w:b/>
          <w:sz w:val="22"/>
          <w:szCs w:val="22"/>
        </w:rPr>
        <w:t>N</w:t>
      </w:r>
    </w:p>
    <w:p w14:paraId="52220BEC" w14:textId="77777777" w:rsidR="006D4BCE" w:rsidRPr="009B7599" w:rsidRDefault="006D4BCE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F304EFF" w14:textId="77777777" w:rsidR="006D4BCE" w:rsidRPr="009B7599" w:rsidRDefault="009B7599">
      <w:pPr>
        <w:ind w:left="1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Johns</w:t>
      </w:r>
      <w:r w:rsidRPr="009B75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Hopkins</w:t>
      </w:r>
      <w:r w:rsidRPr="009B759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Universi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B7599">
        <w:rPr>
          <w:rFonts w:asciiTheme="minorHAnsi" w:hAnsiTheme="minorHAnsi" w:cstheme="minorHAnsi"/>
          <w:b/>
          <w:sz w:val="22"/>
          <w:szCs w:val="22"/>
        </w:rPr>
        <w:t>y</w:t>
      </w:r>
      <w:r w:rsidRPr="009B759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School</w:t>
      </w:r>
      <w:r w:rsidRPr="009B759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of</w:t>
      </w:r>
      <w:r w:rsidRPr="009B759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Nursing,</w:t>
      </w:r>
      <w:r w:rsidRPr="009B759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Ba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7599">
        <w:rPr>
          <w:rFonts w:asciiTheme="minorHAnsi" w:hAnsiTheme="minorHAnsi" w:cstheme="minorHAnsi"/>
          <w:sz w:val="22"/>
          <w:szCs w:val="22"/>
        </w:rPr>
        <w:t>ti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ore,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MD</w:t>
      </w:r>
    </w:p>
    <w:p w14:paraId="7B538CE9" w14:textId="77777777" w:rsidR="006D4BCE" w:rsidRPr="009B7599" w:rsidRDefault="009B7599">
      <w:pPr>
        <w:ind w:left="84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</w:rPr>
        <w:t>Master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Sc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ence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Nursing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degree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candidate,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expected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May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2003</w:t>
      </w:r>
    </w:p>
    <w:p w14:paraId="4F51C5A6" w14:textId="77777777" w:rsidR="006D4BCE" w:rsidRPr="009B7599" w:rsidRDefault="006D4BCE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F1846A7" w14:textId="77777777" w:rsidR="006D4BCE" w:rsidRPr="009B7599" w:rsidRDefault="009B7599">
      <w:pPr>
        <w:ind w:left="840" w:right="3806" w:hanging="7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Johns</w:t>
      </w:r>
      <w:r w:rsidRPr="009B75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Hopkins</w:t>
      </w:r>
      <w:r w:rsidRPr="009B759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Universi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B7599">
        <w:rPr>
          <w:rFonts w:asciiTheme="minorHAnsi" w:hAnsiTheme="minorHAnsi" w:cstheme="minorHAnsi"/>
          <w:b/>
          <w:sz w:val="22"/>
          <w:szCs w:val="22"/>
        </w:rPr>
        <w:t>y</w:t>
      </w:r>
      <w:r w:rsidRPr="009B759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School</w:t>
      </w:r>
      <w:r w:rsidRPr="009B759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of</w:t>
      </w:r>
      <w:r w:rsidRPr="009B759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Nursin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Ba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7599">
        <w:rPr>
          <w:rFonts w:asciiTheme="minorHAnsi" w:hAnsiTheme="minorHAnsi" w:cstheme="minorHAnsi"/>
          <w:sz w:val="22"/>
          <w:szCs w:val="22"/>
        </w:rPr>
        <w:t>ti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ore,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MD Bachelor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Science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Nursing,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7599">
        <w:rPr>
          <w:rFonts w:asciiTheme="minorHAnsi" w:hAnsiTheme="minorHAnsi" w:cstheme="minorHAnsi"/>
          <w:sz w:val="22"/>
          <w:szCs w:val="22"/>
        </w:rPr>
        <w:t>y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9B7599">
        <w:rPr>
          <w:rFonts w:asciiTheme="minorHAnsi" w:hAnsiTheme="minorHAnsi" w:cstheme="minorHAnsi"/>
          <w:sz w:val="22"/>
          <w:szCs w:val="22"/>
        </w:rPr>
        <w:t>01</w:t>
      </w:r>
    </w:p>
    <w:p w14:paraId="315B23E0" w14:textId="77777777" w:rsidR="006D4BCE" w:rsidRPr="009B7599" w:rsidRDefault="006D4BCE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07C0C7D" w14:textId="77777777" w:rsidR="006D4BCE" w:rsidRPr="009B7599" w:rsidRDefault="009B7599">
      <w:pPr>
        <w:ind w:left="1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University</w:t>
      </w:r>
      <w:r w:rsidRPr="009B759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of</w:t>
      </w:r>
      <w:r w:rsidRPr="009B75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Wyoming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Casper,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CO</w:t>
      </w:r>
    </w:p>
    <w:p w14:paraId="01F7CF29" w14:textId="77777777" w:rsidR="006D4BCE" w:rsidRPr="009B7599" w:rsidRDefault="009B7599">
      <w:pPr>
        <w:ind w:left="84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</w:rPr>
        <w:t>Bac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B7599">
        <w:rPr>
          <w:rFonts w:asciiTheme="minorHAnsi" w:hAnsiTheme="minorHAnsi" w:cstheme="minorHAnsi"/>
          <w:sz w:val="22"/>
          <w:szCs w:val="22"/>
        </w:rPr>
        <w:t>el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r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Arts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Bi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log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May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1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9B7599">
        <w:rPr>
          <w:rFonts w:asciiTheme="minorHAnsi" w:hAnsiTheme="minorHAnsi" w:cstheme="minorHAnsi"/>
          <w:sz w:val="22"/>
          <w:szCs w:val="22"/>
        </w:rPr>
        <w:t>95</w:t>
      </w:r>
    </w:p>
    <w:p w14:paraId="1AD310C5" w14:textId="77777777" w:rsidR="006D4BCE" w:rsidRPr="009B7599" w:rsidRDefault="006D4BCE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2E3703E0" w14:textId="77777777" w:rsidR="006D4BCE" w:rsidRPr="009B7599" w:rsidRDefault="009B7599">
      <w:pPr>
        <w:ind w:left="2651" w:right="3353"/>
        <w:jc w:val="center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PROFESS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B7599">
        <w:rPr>
          <w:rFonts w:asciiTheme="minorHAnsi" w:hAnsiTheme="minorHAnsi" w:cstheme="minorHAnsi"/>
          <w:b/>
          <w:sz w:val="22"/>
          <w:szCs w:val="22"/>
        </w:rPr>
        <w:t xml:space="preserve">ONAL 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EX</w:t>
      </w:r>
      <w:r w:rsidRPr="009B7599">
        <w:rPr>
          <w:rFonts w:asciiTheme="minorHAnsi" w:hAnsiTheme="minorHAnsi" w:cstheme="minorHAnsi"/>
          <w:b/>
          <w:sz w:val="22"/>
          <w:szCs w:val="22"/>
        </w:rPr>
        <w:t>PERI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B759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B7599">
        <w:rPr>
          <w:rFonts w:asciiTheme="minorHAnsi" w:hAnsiTheme="minorHAnsi" w:cstheme="minorHAnsi"/>
          <w:b/>
          <w:sz w:val="22"/>
          <w:szCs w:val="22"/>
        </w:rPr>
        <w:t>CE</w:t>
      </w:r>
    </w:p>
    <w:p w14:paraId="0F9C7C99" w14:textId="77777777" w:rsidR="006D4BCE" w:rsidRPr="009B7599" w:rsidRDefault="006D4BCE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164B35B" w14:textId="77777777" w:rsidR="006D4BCE" w:rsidRPr="009B7599" w:rsidRDefault="009B7599">
      <w:pPr>
        <w:ind w:left="1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Family</w:t>
      </w:r>
      <w:r w:rsidRPr="009B759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nurse</w:t>
      </w:r>
      <w:r w:rsidRPr="009B75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practition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B7599">
        <w:rPr>
          <w:rFonts w:asciiTheme="minorHAnsi" w:hAnsiTheme="minorHAnsi" w:cstheme="minorHAnsi"/>
          <w:b/>
          <w:sz w:val="22"/>
          <w:szCs w:val="22"/>
        </w:rPr>
        <w:t>r</w:t>
      </w:r>
      <w:r w:rsidRPr="009B759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student,</w:t>
      </w:r>
      <w:r w:rsidRPr="009B759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J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hns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Hopk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ns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University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7599">
        <w:rPr>
          <w:rFonts w:asciiTheme="minorHAnsi" w:hAnsiTheme="minorHAnsi" w:cstheme="minorHAnsi"/>
          <w:sz w:val="22"/>
          <w:szCs w:val="22"/>
        </w:rPr>
        <w:t>hool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Nursing,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Balti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ore,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MD,</w:t>
      </w:r>
    </w:p>
    <w:p w14:paraId="0F415F43" w14:textId="77777777" w:rsidR="006D4BCE" w:rsidRPr="009B7599" w:rsidRDefault="009B7599">
      <w:pPr>
        <w:ind w:left="1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</w:rPr>
        <w:t>2001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7599">
        <w:rPr>
          <w:rFonts w:asciiTheme="minorHAnsi" w:hAnsiTheme="minorHAnsi" w:cstheme="minorHAnsi"/>
          <w:sz w:val="22"/>
          <w:szCs w:val="22"/>
        </w:rPr>
        <w:t>present.</w:t>
      </w:r>
    </w:p>
    <w:p w14:paraId="59F03F77" w14:textId="77777777" w:rsidR="006D4BCE" w:rsidRPr="009B7599" w:rsidRDefault="009B7599">
      <w:pPr>
        <w:ind w:left="1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</w:rPr>
        <w:t>Participated</w:t>
      </w:r>
      <w:r w:rsidRPr="009B75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several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clinical rotations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B7599">
        <w:rPr>
          <w:rFonts w:asciiTheme="minorHAnsi" w:hAnsiTheme="minorHAnsi" w:cstheme="minorHAnsi"/>
          <w:sz w:val="22"/>
          <w:szCs w:val="22"/>
        </w:rPr>
        <w:t>rou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B7599">
        <w:rPr>
          <w:rFonts w:asciiTheme="minorHAnsi" w:hAnsiTheme="minorHAnsi" w:cstheme="minorHAnsi"/>
          <w:sz w:val="22"/>
          <w:szCs w:val="22"/>
        </w:rPr>
        <w:t>hout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Balti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re/Washingt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DC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area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including:</w:t>
      </w:r>
    </w:p>
    <w:p w14:paraId="70BFB16D" w14:textId="77777777" w:rsidR="006D4BCE" w:rsidRPr="009B7599" w:rsidRDefault="006D4BCE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506880E" w14:textId="77777777" w:rsidR="006D4BCE" w:rsidRPr="009B7599" w:rsidRDefault="009B7599">
      <w:pPr>
        <w:ind w:left="1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Foster</w:t>
      </w:r>
      <w:r w:rsidRPr="009B7599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Health</w:t>
      </w:r>
      <w:r w:rsidRPr="009B7599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Service</w:t>
      </w:r>
      <w:r w:rsidRPr="009B7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Multidisciplina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7599">
        <w:rPr>
          <w:rFonts w:asciiTheme="minorHAnsi" w:hAnsiTheme="minorHAnsi" w:cstheme="minorHAnsi"/>
          <w:sz w:val="22"/>
          <w:szCs w:val="22"/>
        </w:rPr>
        <w:t>y</w:t>
      </w:r>
      <w:r w:rsidRPr="009B759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clinic providing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co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B7599">
        <w:rPr>
          <w:rFonts w:asciiTheme="minorHAnsi" w:hAnsiTheme="minorHAnsi" w:cstheme="minorHAnsi"/>
          <w:sz w:val="22"/>
          <w:szCs w:val="22"/>
        </w:rPr>
        <w:t>rehensive</w:t>
      </w:r>
      <w:r w:rsidRPr="009B759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care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to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primarily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V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+</w:t>
      </w:r>
    </w:p>
    <w:p w14:paraId="669E3276" w14:textId="77777777" w:rsidR="006D4BCE" w:rsidRPr="009B7599" w:rsidRDefault="009B7599">
      <w:pPr>
        <w:ind w:left="1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</w:rPr>
        <w:t>populat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on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all ages.</w:t>
      </w:r>
      <w:r w:rsidRPr="009B759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Provide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ary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care,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case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manage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ent,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edication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management.</w:t>
      </w:r>
    </w:p>
    <w:p w14:paraId="5E02CD9B" w14:textId="77777777" w:rsidR="006D4BCE" w:rsidRPr="009B7599" w:rsidRDefault="006D4BCE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C968D00" w14:textId="77777777" w:rsidR="006D4BCE" w:rsidRPr="009B7599" w:rsidRDefault="009B7599">
      <w:pPr>
        <w:ind w:left="120" w:right="256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Planned</w:t>
      </w:r>
      <w:r w:rsidRPr="009B759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Parentho</w:t>
      </w:r>
      <w:r w:rsidRPr="009B7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o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Fa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ly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plann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ng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B7599">
        <w:rPr>
          <w:rFonts w:asciiTheme="minorHAnsi" w:hAnsiTheme="minorHAnsi" w:cstheme="minorHAnsi"/>
          <w:sz w:val="22"/>
          <w:szCs w:val="22"/>
        </w:rPr>
        <w:t>inic with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largely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unin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B7599">
        <w:rPr>
          <w:rFonts w:asciiTheme="minorHAnsi" w:hAnsiTheme="minorHAnsi" w:cstheme="minorHAnsi"/>
          <w:sz w:val="22"/>
          <w:szCs w:val="22"/>
        </w:rPr>
        <w:t>ure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60-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9B7599">
        <w:rPr>
          <w:rFonts w:asciiTheme="minorHAnsi" w:hAnsiTheme="minorHAnsi" w:cstheme="minorHAnsi"/>
          <w:sz w:val="22"/>
          <w:szCs w:val="22"/>
        </w:rPr>
        <w:t>0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%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B7599">
        <w:rPr>
          <w:rFonts w:asciiTheme="minorHAnsi" w:hAnsiTheme="minorHAnsi" w:cstheme="minorHAnsi"/>
          <w:sz w:val="22"/>
          <w:szCs w:val="22"/>
        </w:rPr>
        <w:t>anish-speaking</w:t>
      </w:r>
      <w:r w:rsidRPr="009B759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patients. Provide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gyn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cologic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exams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colposcopy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services,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STD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scr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ening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tr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a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ent.</w:t>
      </w:r>
    </w:p>
    <w:p w14:paraId="26ABFCBD" w14:textId="77777777" w:rsidR="006D4BCE" w:rsidRPr="009B7599" w:rsidRDefault="006D4BCE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F0B99EE" w14:textId="77777777" w:rsidR="006D4BCE" w:rsidRPr="009B7599" w:rsidRDefault="009B7599">
      <w:pPr>
        <w:ind w:left="120" w:right="147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Johns</w:t>
      </w:r>
      <w:r w:rsidRPr="009B7599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Hopk</w:t>
      </w:r>
      <w:r w:rsidRPr="009B7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in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9B759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Burlington</w:t>
      </w:r>
      <w:r w:rsidRPr="009B7599">
        <w:rPr>
          <w:rFonts w:asciiTheme="minorHAnsi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Health</w:t>
      </w:r>
      <w:r w:rsidRPr="009B7599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Center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Provide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mary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care,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OB/GYN,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podiatr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oph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B7599">
        <w:rPr>
          <w:rFonts w:asciiTheme="minorHAnsi" w:hAnsiTheme="minorHAnsi" w:cstheme="minorHAnsi"/>
          <w:sz w:val="22"/>
          <w:szCs w:val="22"/>
        </w:rPr>
        <w:t>hal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ologic,</w:t>
      </w:r>
      <w:r w:rsidRPr="009B759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 xml:space="preserve">and </w:t>
      </w:r>
      <w:r w:rsidRPr="009B7599">
        <w:rPr>
          <w:rFonts w:asciiTheme="minorHAnsi" w:hAnsiTheme="minorHAnsi" w:cstheme="minorHAnsi"/>
          <w:sz w:val="22"/>
          <w:szCs w:val="22"/>
        </w:rPr>
        <w:t>cardiology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services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to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patients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all ages.</w:t>
      </w:r>
    </w:p>
    <w:p w14:paraId="6B1D0CEF" w14:textId="77777777" w:rsidR="006D4BCE" w:rsidRPr="009B7599" w:rsidRDefault="006D4BCE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48625FB" w14:textId="77777777" w:rsidR="006D4BCE" w:rsidRPr="009B7599" w:rsidRDefault="009B7599">
      <w:pPr>
        <w:ind w:left="1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Hunt</w:t>
      </w:r>
      <w:r w:rsidRPr="009B7599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Valley</w:t>
      </w:r>
      <w:r w:rsidRPr="009B7599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Fa</w:t>
      </w:r>
      <w:r w:rsidRPr="009B7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m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ily</w:t>
      </w:r>
      <w:r w:rsidRPr="009B7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  <w:u w:val="single" w:color="000000"/>
        </w:rPr>
        <w:t>Practic</w:t>
      </w:r>
      <w:r w:rsidRPr="009B7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F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ily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practice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clinic providing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ary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care.</w:t>
      </w:r>
    </w:p>
    <w:p w14:paraId="396C0372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Take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patient histories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perform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assess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ents</w:t>
      </w:r>
    </w:p>
    <w:p w14:paraId="7FCD1084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Order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review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results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diagnostic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tests,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including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EKGs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laborato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7599">
        <w:rPr>
          <w:rFonts w:asciiTheme="minorHAnsi" w:hAnsiTheme="minorHAnsi" w:cstheme="minorHAnsi"/>
          <w:sz w:val="22"/>
          <w:szCs w:val="22"/>
        </w:rPr>
        <w:t>y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resu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B7599">
        <w:rPr>
          <w:rFonts w:asciiTheme="minorHAnsi" w:hAnsiTheme="minorHAnsi" w:cstheme="minorHAnsi"/>
          <w:sz w:val="22"/>
          <w:szCs w:val="22"/>
        </w:rPr>
        <w:t>ts</w:t>
      </w:r>
    </w:p>
    <w:p w14:paraId="78FF8B90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Make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diagnoses,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pre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7599">
        <w:rPr>
          <w:rFonts w:asciiTheme="minorHAnsi" w:hAnsiTheme="minorHAnsi" w:cstheme="minorHAnsi"/>
          <w:sz w:val="22"/>
          <w:szCs w:val="22"/>
        </w:rPr>
        <w:t>cribe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trea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ent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re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ens,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monitor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efficacy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treatment</w:t>
      </w:r>
    </w:p>
    <w:p w14:paraId="7E9A1E00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Provide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health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education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7599">
        <w:rPr>
          <w:rFonts w:asciiTheme="minorHAnsi" w:hAnsiTheme="minorHAnsi" w:cstheme="minorHAnsi"/>
          <w:sz w:val="22"/>
          <w:szCs w:val="22"/>
        </w:rPr>
        <w:t>nd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preventative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services</w:t>
      </w:r>
    </w:p>
    <w:p w14:paraId="797DEE97" w14:textId="77777777" w:rsidR="006D4BCE" w:rsidRPr="009B7599" w:rsidRDefault="006D4BCE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F371C26" w14:textId="77777777" w:rsidR="006D4BCE" w:rsidRPr="009B7599" w:rsidRDefault="009B7599">
      <w:pPr>
        <w:ind w:left="120" w:right="72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Registe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B7599">
        <w:rPr>
          <w:rFonts w:asciiTheme="minorHAnsi" w:hAnsiTheme="minorHAnsi" w:cstheme="minorHAnsi"/>
          <w:b/>
          <w:sz w:val="22"/>
          <w:szCs w:val="22"/>
        </w:rPr>
        <w:t>ed</w:t>
      </w:r>
      <w:r w:rsidRPr="009B759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7599">
        <w:rPr>
          <w:rFonts w:asciiTheme="minorHAnsi" w:hAnsiTheme="minorHAnsi" w:cstheme="minorHAnsi"/>
          <w:b/>
          <w:sz w:val="22"/>
          <w:szCs w:val="22"/>
        </w:rPr>
        <w:t>urse,</w:t>
      </w:r>
      <w:r w:rsidRPr="009B759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Johns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Hopkins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Hospital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Emergency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Department,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Balti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re,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MD,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Aug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B7599">
        <w:rPr>
          <w:rFonts w:asciiTheme="minorHAnsi" w:hAnsiTheme="minorHAnsi" w:cstheme="minorHAnsi"/>
          <w:sz w:val="22"/>
          <w:szCs w:val="22"/>
        </w:rPr>
        <w:t>st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2001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7599">
        <w:rPr>
          <w:rFonts w:asciiTheme="minorHAnsi" w:hAnsiTheme="minorHAnsi" w:cstheme="minorHAnsi"/>
          <w:sz w:val="22"/>
          <w:szCs w:val="22"/>
        </w:rPr>
        <w:t>present Urban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er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B7599">
        <w:rPr>
          <w:rFonts w:asciiTheme="minorHAnsi" w:hAnsiTheme="minorHAnsi" w:cstheme="minorHAnsi"/>
          <w:sz w:val="22"/>
          <w:szCs w:val="22"/>
        </w:rPr>
        <w:t>ency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department</w:t>
      </w:r>
      <w:r w:rsidRPr="009B75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serving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7599">
        <w:rPr>
          <w:rFonts w:asciiTheme="minorHAnsi" w:hAnsiTheme="minorHAnsi" w:cstheme="minorHAnsi"/>
          <w:sz w:val="22"/>
          <w:szCs w:val="22"/>
        </w:rPr>
        <w:t>edo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inantly</w:t>
      </w:r>
      <w:r w:rsidRPr="009B759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minori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B7599">
        <w:rPr>
          <w:rFonts w:asciiTheme="minorHAnsi" w:hAnsiTheme="minorHAnsi" w:cstheme="minorHAnsi"/>
          <w:sz w:val="22"/>
          <w:szCs w:val="22"/>
        </w:rPr>
        <w:t>d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gent,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and/or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socioecono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ically disadvantaged</w:t>
      </w:r>
      <w:r w:rsidRPr="009B759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pulatio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B7599">
        <w:rPr>
          <w:rFonts w:asciiTheme="minorHAnsi" w:hAnsiTheme="minorHAnsi" w:cstheme="minorHAnsi"/>
          <w:sz w:val="22"/>
          <w:szCs w:val="22"/>
        </w:rPr>
        <w:t>.</w:t>
      </w:r>
    </w:p>
    <w:p w14:paraId="303FE367" w14:textId="77777777" w:rsidR="006D4BCE" w:rsidRPr="009B7599" w:rsidRDefault="009B7599">
      <w:pPr>
        <w:tabs>
          <w:tab w:val="left" w:pos="760"/>
        </w:tabs>
        <w:spacing w:before="17" w:line="240" w:lineRule="exact"/>
        <w:ind w:left="768" w:right="91" w:hanging="36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>•</w:t>
      </w:r>
      <w:r w:rsidRPr="009B7599">
        <w:rPr>
          <w:rFonts w:asciiTheme="minorHAnsi" w:eastAsia="Verdana" w:hAnsiTheme="minorHAnsi" w:cstheme="minorHAnsi"/>
          <w:sz w:val="22"/>
          <w:szCs w:val="22"/>
        </w:rPr>
        <w:tab/>
      </w:r>
      <w:r w:rsidRPr="009B7599">
        <w:rPr>
          <w:rFonts w:asciiTheme="minorHAnsi" w:hAnsiTheme="minorHAnsi" w:cstheme="minorHAnsi"/>
          <w:sz w:val="22"/>
          <w:szCs w:val="22"/>
        </w:rPr>
        <w:t>Take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histories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perform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ongoing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asses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7599">
        <w:rPr>
          <w:rFonts w:asciiTheme="minorHAnsi" w:hAnsiTheme="minorHAnsi" w:cstheme="minorHAnsi"/>
          <w:sz w:val="22"/>
          <w:szCs w:val="22"/>
        </w:rPr>
        <w:t>ments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B7599">
        <w:rPr>
          <w:rFonts w:asciiTheme="minorHAnsi" w:hAnsiTheme="minorHAnsi" w:cstheme="minorHAnsi"/>
          <w:sz w:val="22"/>
          <w:szCs w:val="22"/>
        </w:rPr>
        <w:t>sical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ntal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status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while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 xml:space="preserve">edical 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wo</w:t>
      </w:r>
      <w:r w:rsidRPr="009B7599">
        <w:rPr>
          <w:rFonts w:asciiTheme="minorHAnsi" w:hAnsiTheme="minorHAnsi" w:cstheme="minorHAnsi"/>
          <w:sz w:val="22"/>
          <w:szCs w:val="22"/>
        </w:rPr>
        <w:t>rk up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progre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B7599">
        <w:rPr>
          <w:rFonts w:asciiTheme="minorHAnsi" w:hAnsiTheme="minorHAnsi" w:cstheme="minorHAnsi"/>
          <w:sz w:val="22"/>
          <w:szCs w:val="22"/>
        </w:rPr>
        <w:t>s</w:t>
      </w:r>
    </w:p>
    <w:p w14:paraId="1E03BB2A" w14:textId="77777777" w:rsidR="006D4BCE" w:rsidRPr="009B7599" w:rsidRDefault="009B7599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Coordinate</w:t>
      </w:r>
      <w:r w:rsidRPr="009B7599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patient care,</w:t>
      </w:r>
      <w:r w:rsidRPr="009B759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B7599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cial</w:t>
      </w:r>
      <w:r w:rsidRPr="009B75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work</w:t>
      </w:r>
      <w:r w:rsidRPr="009B759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referrals,</w:t>
      </w:r>
      <w:r w:rsidRPr="009B7599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patient</w:t>
      </w:r>
      <w:r w:rsidRPr="009B759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treatment</w:t>
      </w:r>
    </w:p>
    <w:p w14:paraId="102FFE72" w14:textId="77777777" w:rsidR="006D4BCE" w:rsidRPr="009B7599" w:rsidRDefault="009B7599">
      <w:pPr>
        <w:tabs>
          <w:tab w:val="left" w:pos="820"/>
        </w:tabs>
        <w:ind w:left="840" w:right="156" w:hanging="36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>•</w:t>
      </w:r>
      <w:r w:rsidRPr="009B7599">
        <w:rPr>
          <w:rFonts w:asciiTheme="minorHAnsi" w:eastAsia="Verdana" w:hAnsiTheme="minorHAnsi" w:cstheme="minorHAnsi"/>
          <w:sz w:val="22"/>
          <w:szCs w:val="22"/>
        </w:rPr>
        <w:tab/>
      </w:r>
      <w:r w:rsidRPr="009B7599">
        <w:rPr>
          <w:rFonts w:asciiTheme="minorHAnsi" w:hAnsiTheme="minorHAnsi" w:cstheme="minorHAnsi"/>
          <w:sz w:val="22"/>
          <w:szCs w:val="22"/>
        </w:rPr>
        <w:t>A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inister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medications,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perform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EKGs,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venous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7599">
        <w:rPr>
          <w:rFonts w:asciiTheme="minorHAnsi" w:hAnsiTheme="minorHAnsi" w:cstheme="minorHAnsi"/>
          <w:sz w:val="22"/>
          <w:szCs w:val="22"/>
        </w:rPr>
        <w:t>nd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7599">
        <w:rPr>
          <w:rFonts w:asciiTheme="minorHAnsi" w:hAnsiTheme="minorHAnsi" w:cstheme="minorHAnsi"/>
          <w:sz w:val="22"/>
          <w:szCs w:val="22"/>
        </w:rPr>
        <w:t>terial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blood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B7599">
        <w:rPr>
          <w:rFonts w:asciiTheme="minorHAnsi" w:hAnsiTheme="minorHAnsi" w:cstheme="minorHAnsi"/>
          <w:sz w:val="22"/>
          <w:szCs w:val="22"/>
        </w:rPr>
        <w:t>rawing,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IV-line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maintenance 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insertion,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clean 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dress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wounds</w:t>
      </w:r>
    </w:p>
    <w:p w14:paraId="1C411A22" w14:textId="77777777" w:rsidR="006D4BCE" w:rsidRPr="009B7599" w:rsidRDefault="009B7599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Provide</w:t>
      </w:r>
      <w:r w:rsidRPr="009B7599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pati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9B75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education</w:t>
      </w:r>
      <w:r w:rsidRPr="009B7599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xplain</w:t>
      </w:r>
      <w:r w:rsidRPr="009B759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discharge</w:t>
      </w:r>
      <w:r w:rsidRPr="009B7599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inst</w:t>
      </w:r>
      <w:r w:rsidRPr="009B7599">
        <w:rPr>
          <w:rFonts w:asciiTheme="minorHAnsi" w:hAnsiTheme="minorHAnsi" w:cstheme="minorHAnsi"/>
          <w:spacing w:val="1"/>
          <w:position w:val="-1"/>
          <w:sz w:val="22"/>
          <w:szCs w:val="22"/>
        </w:rPr>
        <w:t>ru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ctions</w:t>
      </w:r>
    </w:p>
    <w:p w14:paraId="08943F1B" w14:textId="77777777" w:rsidR="006D4BCE" w:rsidRPr="009B7599" w:rsidRDefault="006D4BC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A459D7D" w14:textId="77777777" w:rsidR="006D4BCE" w:rsidRPr="009B7599" w:rsidRDefault="009B7599">
      <w:pPr>
        <w:ind w:left="12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Student</w:t>
      </w:r>
      <w:r w:rsidRPr="009B759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nurse</w:t>
      </w:r>
      <w:r w:rsidRPr="009B75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associate,</w:t>
      </w:r>
      <w:r w:rsidRPr="009B759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Helen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Green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unity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Center,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B7599">
        <w:rPr>
          <w:rFonts w:asciiTheme="minorHAnsi" w:hAnsiTheme="minorHAnsi" w:cstheme="minorHAnsi"/>
          <w:sz w:val="22"/>
          <w:szCs w:val="22"/>
        </w:rPr>
        <w:t>lti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re,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MD,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Janua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7599">
        <w:rPr>
          <w:rFonts w:asciiTheme="minorHAnsi" w:hAnsiTheme="minorHAnsi" w:cstheme="minorHAnsi"/>
          <w:sz w:val="22"/>
          <w:szCs w:val="22"/>
        </w:rPr>
        <w:t>y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2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B7599">
        <w:rPr>
          <w:rFonts w:asciiTheme="minorHAnsi" w:hAnsiTheme="minorHAnsi" w:cstheme="minorHAnsi"/>
          <w:sz w:val="22"/>
          <w:szCs w:val="22"/>
        </w:rPr>
        <w:t>00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7599">
        <w:rPr>
          <w:rFonts w:asciiTheme="minorHAnsi" w:hAnsiTheme="minorHAnsi" w:cstheme="minorHAnsi"/>
          <w:sz w:val="22"/>
          <w:szCs w:val="22"/>
        </w:rPr>
        <w:t>May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B7599">
        <w:rPr>
          <w:rFonts w:asciiTheme="minorHAnsi" w:hAnsiTheme="minorHAnsi" w:cstheme="minorHAnsi"/>
          <w:sz w:val="22"/>
          <w:szCs w:val="22"/>
        </w:rPr>
        <w:t>001</w:t>
      </w:r>
    </w:p>
    <w:p w14:paraId="1BB7A479" w14:textId="77777777" w:rsidR="006D4BCE" w:rsidRPr="009B7599" w:rsidRDefault="009B7599">
      <w:pPr>
        <w:ind w:left="120" w:right="683"/>
        <w:rPr>
          <w:rFonts w:asciiTheme="minorHAnsi" w:hAnsiTheme="minorHAnsi" w:cstheme="minorHAnsi"/>
          <w:sz w:val="22"/>
          <w:szCs w:val="22"/>
        </w:rPr>
        <w:sectPr w:rsidR="006D4BCE" w:rsidRPr="009B7599">
          <w:pgSz w:w="12240" w:h="15840"/>
          <w:pgMar w:top="1380" w:right="980" w:bottom="280" w:left="1680" w:header="720" w:footer="720" w:gutter="0"/>
          <w:cols w:space="720"/>
        </w:sectPr>
      </w:pPr>
      <w:r w:rsidRPr="009B7599">
        <w:rPr>
          <w:rFonts w:asciiTheme="minorHAnsi" w:hAnsiTheme="minorHAnsi" w:cstheme="minorHAnsi"/>
          <w:sz w:val="22"/>
          <w:szCs w:val="22"/>
        </w:rPr>
        <w:t>Urban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pediatric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clinic offering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free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immunizations,</w:t>
      </w:r>
      <w:r w:rsidRPr="009B759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well-child,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sick-child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care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to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uninsur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d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 xml:space="preserve">and </w:t>
      </w:r>
      <w:r w:rsidRPr="009B7599">
        <w:rPr>
          <w:rFonts w:asciiTheme="minorHAnsi" w:hAnsiTheme="minorHAnsi" w:cstheme="minorHAnsi"/>
          <w:sz w:val="22"/>
          <w:szCs w:val="22"/>
        </w:rPr>
        <w:t>underinsured</w:t>
      </w:r>
      <w:r w:rsidRPr="009B759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fa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ilies.</w:t>
      </w:r>
    </w:p>
    <w:p w14:paraId="6F2D642F" w14:textId="77777777" w:rsidR="006D4BCE" w:rsidRPr="009B7599" w:rsidRDefault="009B7599">
      <w:pPr>
        <w:spacing w:before="57"/>
        <w:ind w:left="54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Screen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for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hearing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vis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on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deficits,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devel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pmental</w:t>
      </w:r>
      <w:r w:rsidRPr="009B759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dela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B7599">
        <w:rPr>
          <w:rFonts w:asciiTheme="minorHAnsi" w:hAnsiTheme="minorHAnsi" w:cstheme="minorHAnsi"/>
          <w:sz w:val="22"/>
          <w:szCs w:val="22"/>
        </w:rPr>
        <w:t>s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pediatric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clients</w:t>
      </w:r>
    </w:p>
    <w:p w14:paraId="3B69620D" w14:textId="77777777" w:rsidR="006D4BCE" w:rsidRPr="009B7599" w:rsidRDefault="009B7599">
      <w:pPr>
        <w:ind w:left="54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inister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immunizations</w:t>
      </w:r>
    </w:p>
    <w:p w14:paraId="54E353AE" w14:textId="77777777" w:rsidR="006D4BCE" w:rsidRPr="009B7599" w:rsidRDefault="006D4BCE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300E1493" w14:textId="77777777" w:rsidR="006D4BCE" w:rsidRPr="009B7599" w:rsidRDefault="009B7599">
      <w:pPr>
        <w:spacing w:line="240" w:lineRule="exact"/>
        <w:ind w:left="120" w:right="1111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Clinical</w:t>
      </w:r>
      <w:r w:rsidRPr="009B759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nurse</w:t>
      </w:r>
      <w:r w:rsidRPr="009B75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intern,</w:t>
      </w:r>
      <w:r w:rsidRPr="009B759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Johns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Hopkins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spital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Cardiology</w:t>
      </w:r>
      <w:r w:rsidRPr="009B75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Care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Unit,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Balti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ore,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MD July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2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B7599">
        <w:rPr>
          <w:rFonts w:asciiTheme="minorHAnsi" w:hAnsiTheme="minorHAnsi" w:cstheme="minorHAnsi"/>
          <w:sz w:val="22"/>
          <w:szCs w:val="22"/>
        </w:rPr>
        <w:t>00-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arch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2001</w:t>
      </w:r>
    </w:p>
    <w:p w14:paraId="2738277E" w14:textId="77777777" w:rsidR="006D4BCE" w:rsidRPr="009B7599" w:rsidRDefault="009B7599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Provide</w:t>
      </w:r>
      <w:r w:rsidRPr="009B7599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direct</w:t>
      </w:r>
      <w:r w:rsidRPr="009B759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patient care</w:t>
      </w:r>
    </w:p>
    <w:p w14:paraId="304FC951" w14:textId="77777777" w:rsidR="006D4BCE" w:rsidRPr="009B7599" w:rsidRDefault="009B7599">
      <w:pPr>
        <w:tabs>
          <w:tab w:val="left" w:pos="820"/>
        </w:tabs>
        <w:ind w:left="840" w:right="569" w:hanging="36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>•</w:t>
      </w:r>
      <w:r w:rsidRPr="009B7599">
        <w:rPr>
          <w:rFonts w:asciiTheme="minorHAnsi" w:eastAsia="Verdana" w:hAnsiTheme="minorHAnsi" w:cstheme="minorHAnsi"/>
          <w:sz w:val="22"/>
          <w:szCs w:val="22"/>
        </w:rPr>
        <w:tab/>
      </w:r>
      <w:r w:rsidRPr="009B7599">
        <w:rPr>
          <w:rFonts w:asciiTheme="minorHAnsi" w:hAnsiTheme="minorHAnsi" w:cstheme="minorHAnsi"/>
          <w:sz w:val="22"/>
          <w:szCs w:val="22"/>
        </w:rPr>
        <w:t>A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inister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EKGs,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central line managemen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B7599">
        <w:rPr>
          <w:rFonts w:asciiTheme="minorHAnsi" w:hAnsiTheme="minorHAnsi" w:cstheme="minorHAnsi"/>
          <w:sz w:val="22"/>
          <w:szCs w:val="22"/>
        </w:rPr>
        <w:t>,</w:t>
      </w:r>
      <w:r w:rsidRPr="009B759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IV-line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maintenance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insertion,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 manage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airwa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B7599">
        <w:rPr>
          <w:rFonts w:asciiTheme="minorHAnsi" w:hAnsiTheme="minorHAnsi" w:cstheme="minorHAnsi"/>
          <w:sz w:val="22"/>
          <w:szCs w:val="22"/>
        </w:rPr>
        <w:t>s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patien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B7599">
        <w:rPr>
          <w:rFonts w:asciiTheme="minorHAnsi" w:hAnsiTheme="minorHAnsi" w:cstheme="minorHAnsi"/>
          <w:sz w:val="22"/>
          <w:szCs w:val="22"/>
        </w:rPr>
        <w:t>s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on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off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v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ntilators</w:t>
      </w:r>
    </w:p>
    <w:p w14:paraId="7FEAF945" w14:textId="77777777" w:rsidR="006D4BCE" w:rsidRPr="009B7599" w:rsidRDefault="006D4BC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69CBE4" w14:textId="77777777" w:rsidR="006D4BCE" w:rsidRPr="009B7599" w:rsidRDefault="009B7599">
      <w:pPr>
        <w:ind w:left="84" w:right="93"/>
        <w:jc w:val="center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Certified</w:t>
      </w:r>
      <w:r w:rsidRPr="009B759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n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B7599">
        <w:rPr>
          <w:rFonts w:asciiTheme="minorHAnsi" w:hAnsiTheme="minorHAnsi" w:cstheme="minorHAnsi"/>
          <w:b/>
          <w:sz w:val="22"/>
          <w:szCs w:val="22"/>
        </w:rPr>
        <w:t>rsing</w:t>
      </w:r>
      <w:r w:rsidRPr="009B759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assistant,</w:t>
      </w:r>
      <w:r w:rsidRPr="009B759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Winter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Health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Care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Ce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7599">
        <w:rPr>
          <w:rFonts w:asciiTheme="minorHAnsi" w:hAnsiTheme="minorHAnsi" w:cstheme="minorHAnsi"/>
          <w:sz w:val="22"/>
          <w:szCs w:val="22"/>
        </w:rPr>
        <w:t>ter,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Casper,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WY,</w:t>
      </w:r>
      <w:r w:rsidRPr="009B759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March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1998-A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B7599">
        <w:rPr>
          <w:rFonts w:asciiTheme="minorHAnsi" w:hAnsiTheme="minorHAnsi" w:cstheme="minorHAnsi"/>
          <w:sz w:val="22"/>
          <w:szCs w:val="22"/>
        </w:rPr>
        <w:t>gust</w:t>
      </w:r>
      <w:r w:rsidRPr="009B759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w w:val="99"/>
          <w:sz w:val="22"/>
          <w:szCs w:val="22"/>
        </w:rPr>
        <w:t>1999</w:t>
      </w:r>
    </w:p>
    <w:p w14:paraId="19BFE58A" w14:textId="77777777" w:rsidR="006D4BCE" w:rsidRPr="009B7599" w:rsidRDefault="009B7599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9B759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9B7599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Assis</w:t>
      </w:r>
      <w:r w:rsidRPr="009B75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9B7599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ph</w:t>
      </w:r>
      <w:r w:rsidRPr="009B7599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ically</w:t>
      </w:r>
      <w:r w:rsidRPr="009B75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ntally</w:t>
      </w:r>
      <w:r w:rsidRPr="009B759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disabl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B7599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residents</w:t>
      </w:r>
      <w:r w:rsidRPr="009B7599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with</w:t>
      </w:r>
      <w:r w:rsidRPr="009B759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activities of</w:t>
      </w:r>
      <w:r w:rsidRPr="009B75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dai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B75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liv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71D58E69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Aided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nurses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with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medical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care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activities</w:t>
      </w:r>
    </w:p>
    <w:p w14:paraId="28C54396" w14:textId="77777777" w:rsidR="006D4BCE" w:rsidRPr="009B7599" w:rsidRDefault="006D4BC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2BEABA2" w14:textId="77777777" w:rsidR="006D4BCE" w:rsidRPr="009B7599" w:rsidRDefault="009B7599">
      <w:pPr>
        <w:ind w:left="120" w:right="798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Peace</w:t>
      </w:r>
      <w:r w:rsidRPr="009B75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Corps</w:t>
      </w:r>
      <w:r w:rsidRPr="009B75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b/>
          <w:sz w:val="22"/>
          <w:szCs w:val="22"/>
        </w:rPr>
        <w:t>Volunteer,</w:t>
      </w:r>
      <w:r w:rsidRPr="009B759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United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States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Peace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Corps,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Ka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7599">
        <w:rPr>
          <w:rFonts w:asciiTheme="minorHAnsi" w:hAnsiTheme="minorHAnsi" w:cstheme="minorHAnsi"/>
          <w:sz w:val="22"/>
          <w:szCs w:val="22"/>
        </w:rPr>
        <w:t>mandu,</w:t>
      </w:r>
      <w:r w:rsidRPr="009B75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Nepal,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September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1995- December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1997</w:t>
      </w:r>
    </w:p>
    <w:p w14:paraId="57CB2D08" w14:textId="77777777" w:rsidR="006D4BCE" w:rsidRPr="009B7599" w:rsidRDefault="009B7599">
      <w:pPr>
        <w:tabs>
          <w:tab w:val="left" w:pos="820"/>
        </w:tabs>
        <w:spacing w:before="17" w:line="240" w:lineRule="exact"/>
        <w:ind w:left="840" w:right="745" w:hanging="36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>•</w:t>
      </w:r>
      <w:r w:rsidRPr="009B7599">
        <w:rPr>
          <w:rFonts w:asciiTheme="minorHAnsi" w:eastAsia="Verdana" w:hAnsiTheme="minorHAnsi" w:cstheme="minorHAnsi"/>
          <w:sz w:val="22"/>
          <w:szCs w:val="22"/>
        </w:rPr>
        <w:tab/>
      </w:r>
      <w:r w:rsidRPr="009B7599">
        <w:rPr>
          <w:rFonts w:asciiTheme="minorHAnsi" w:hAnsiTheme="minorHAnsi" w:cstheme="minorHAnsi"/>
          <w:sz w:val="22"/>
          <w:szCs w:val="22"/>
        </w:rPr>
        <w:t>Designed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conducted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alth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training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cus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sz w:val="22"/>
          <w:szCs w:val="22"/>
        </w:rPr>
        <w:t>ng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n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7599">
        <w:rPr>
          <w:rFonts w:asciiTheme="minorHAnsi" w:hAnsiTheme="minorHAnsi" w:cstheme="minorHAnsi"/>
          <w:sz w:val="22"/>
          <w:szCs w:val="22"/>
        </w:rPr>
        <w:t>sic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first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aid,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sanitation,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 h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B7599">
        <w:rPr>
          <w:rFonts w:asciiTheme="minorHAnsi" w:hAnsiTheme="minorHAnsi" w:cstheme="minorHAnsi"/>
          <w:sz w:val="22"/>
          <w:szCs w:val="22"/>
        </w:rPr>
        <w:t>giene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for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80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illiterate women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four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villages</w:t>
      </w:r>
    </w:p>
    <w:p w14:paraId="288B7B2D" w14:textId="77777777" w:rsidR="006D4BCE" w:rsidRPr="009B7599" w:rsidRDefault="009B7599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Taught</w:t>
      </w:r>
      <w:r w:rsidRPr="009B759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gl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sh</w:t>
      </w:r>
      <w:r w:rsidRPr="009B759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science</w:t>
      </w:r>
      <w:r w:rsidRPr="009B759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9B75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9B7599">
        <w:rPr>
          <w:rFonts w:asciiTheme="minorHAnsi" w:hAnsiTheme="minorHAnsi" w:cstheme="minorHAnsi"/>
          <w:spacing w:val="-1"/>
          <w:position w:val="9"/>
          <w:sz w:val="22"/>
          <w:szCs w:val="22"/>
        </w:rPr>
        <w:t>t</w:t>
      </w:r>
      <w:r w:rsidRPr="009B7599">
        <w:rPr>
          <w:rFonts w:asciiTheme="minorHAnsi" w:hAnsiTheme="minorHAnsi" w:cstheme="minorHAnsi"/>
          <w:spacing w:val="1"/>
          <w:position w:val="9"/>
          <w:sz w:val="22"/>
          <w:szCs w:val="22"/>
        </w:rPr>
        <w:t>h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6</w:t>
      </w:r>
      <w:r w:rsidRPr="009B7599">
        <w:rPr>
          <w:rFonts w:asciiTheme="minorHAnsi" w:hAnsiTheme="minorHAnsi" w:cstheme="minorHAnsi"/>
          <w:spacing w:val="-1"/>
          <w:position w:val="9"/>
          <w:sz w:val="22"/>
          <w:szCs w:val="22"/>
        </w:rPr>
        <w:t>t</w:t>
      </w:r>
      <w:r w:rsidRPr="009B7599">
        <w:rPr>
          <w:rFonts w:asciiTheme="minorHAnsi" w:hAnsiTheme="minorHAnsi" w:cstheme="minorHAnsi"/>
          <w:position w:val="9"/>
          <w:sz w:val="22"/>
          <w:szCs w:val="22"/>
        </w:rPr>
        <w:t>h</w:t>
      </w:r>
      <w:r w:rsidRPr="009B7599">
        <w:rPr>
          <w:rFonts w:asciiTheme="minorHAnsi" w:hAnsiTheme="minorHAnsi" w:cstheme="minorHAnsi"/>
          <w:spacing w:val="18"/>
          <w:position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gr</w:t>
      </w:r>
      <w:r w:rsidRPr="009B759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759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students</w:t>
      </w:r>
      <w:r w:rsidRPr="009B7599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9B75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position w:val="-1"/>
          <w:sz w:val="22"/>
          <w:szCs w:val="22"/>
        </w:rPr>
        <w:t>village school</w:t>
      </w:r>
    </w:p>
    <w:p w14:paraId="0A013D13" w14:textId="77777777" w:rsidR="006D4BCE" w:rsidRPr="009B7599" w:rsidRDefault="009B7599">
      <w:pPr>
        <w:tabs>
          <w:tab w:val="left" w:pos="820"/>
        </w:tabs>
        <w:spacing w:before="17" w:line="240" w:lineRule="exact"/>
        <w:ind w:left="840" w:right="514" w:hanging="36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>•</w:t>
      </w:r>
      <w:r w:rsidRPr="009B7599">
        <w:rPr>
          <w:rFonts w:asciiTheme="minorHAnsi" w:eastAsia="Verdana" w:hAnsiTheme="minorHAnsi" w:cstheme="minorHAnsi"/>
          <w:sz w:val="22"/>
          <w:szCs w:val="22"/>
        </w:rPr>
        <w:tab/>
      </w:r>
      <w:r w:rsidRPr="009B7599">
        <w:rPr>
          <w:rFonts w:asciiTheme="minorHAnsi" w:hAnsiTheme="minorHAnsi" w:cstheme="minorHAnsi"/>
          <w:sz w:val="22"/>
          <w:szCs w:val="22"/>
        </w:rPr>
        <w:t>Designed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z w:val="22"/>
          <w:szCs w:val="22"/>
        </w:rPr>
        <w:t>pl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mented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several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te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7599">
        <w:rPr>
          <w:rFonts w:asciiTheme="minorHAnsi" w:hAnsiTheme="minorHAnsi" w:cstheme="minorHAnsi"/>
          <w:sz w:val="22"/>
          <w:szCs w:val="22"/>
        </w:rPr>
        <w:t>ch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r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training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programs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focu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7599">
        <w:rPr>
          <w:rFonts w:asciiTheme="minorHAnsi" w:hAnsiTheme="minorHAnsi" w:cstheme="minorHAnsi"/>
          <w:sz w:val="22"/>
          <w:szCs w:val="22"/>
        </w:rPr>
        <w:t>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on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increasing knowledge</w:t>
      </w:r>
      <w:r w:rsidRPr="009B75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7599">
        <w:rPr>
          <w:rFonts w:asciiTheme="minorHAnsi" w:hAnsiTheme="minorHAnsi" w:cstheme="minorHAnsi"/>
          <w:sz w:val="22"/>
          <w:szCs w:val="22"/>
        </w:rPr>
        <w:t>se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in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science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English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7599">
        <w:rPr>
          <w:rFonts w:asciiTheme="minorHAnsi" w:hAnsiTheme="minorHAnsi" w:cstheme="minorHAnsi"/>
          <w:sz w:val="22"/>
          <w:szCs w:val="22"/>
        </w:rPr>
        <w:t>nd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utilizing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7599">
        <w:rPr>
          <w:rFonts w:asciiTheme="minorHAnsi" w:hAnsiTheme="minorHAnsi" w:cstheme="minorHAnsi"/>
          <w:sz w:val="22"/>
          <w:szCs w:val="22"/>
        </w:rPr>
        <w:t>ffective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teaching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techniques</w:t>
      </w:r>
    </w:p>
    <w:p w14:paraId="6C90BF91" w14:textId="77777777" w:rsidR="006D4BCE" w:rsidRPr="009B7599" w:rsidRDefault="006D4BCE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8120A53" w14:textId="77777777" w:rsidR="006D4BCE" w:rsidRPr="009B7599" w:rsidRDefault="009B7599">
      <w:pPr>
        <w:ind w:left="3642" w:right="3603"/>
        <w:jc w:val="center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LANGUAGES</w:t>
      </w:r>
    </w:p>
    <w:p w14:paraId="3722D451" w14:textId="77777777" w:rsidR="006D4BCE" w:rsidRPr="009B7599" w:rsidRDefault="006D4BC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E37E9D0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Spanish,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basic</w:t>
      </w:r>
    </w:p>
    <w:p w14:paraId="5211A7DA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Nepalese,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</w:t>
      </w:r>
      <w:r w:rsidRPr="009B75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7599">
        <w:rPr>
          <w:rFonts w:asciiTheme="minorHAnsi" w:hAnsiTheme="minorHAnsi" w:cstheme="minorHAnsi"/>
          <w:sz w:val="22"/>
          <w:szCs w:val="22"/>
        </w:rPr>
        <w:t>nversational</w:t>
      </w:r>
    </w:p>
    <w:p w14:paraId="0A61477E" w14:textId="77777777" w:rsidR="006D4BCE" w:rsidRPr="009B7599" w:rsidRDefault="006D4BCE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1005276" w14:textId="77777777" w:rsidR="006D4BCE" w:rsidRPr="009B7599" w:rsidRDefault="009B7599">
      <w:pPr>
        <w:ind w:left="2405" w:right="2366"/>
        <w:jc w:val="center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hAnsiTheme="minorHAnsi" w:cstheme="minorHAnsi"/>
          <w:b/>
          <w:sz w:val="22"/>
          <w:szCs w:val="22"/>
        </w:rPr>
        <w:t>PROFESS</w:t>
      </w:r>
      <w:r w:rsidRPr="009B75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B7599">
        <w:rPr>
          <w:rFonts w:asciiTheme="minorHAnsi" w:hAnsiTheme="minorHAnsi" w:cstheme="minorHAnsi"/>
          <w:b/>
          <w:sz w:val="22"/>
          <w:szCs w:val="22"/>
        </w:rPr>
        <w:t>ONAL ORGANI</w:t>
      </w:r>
      <w:r w:rsidRPr="009B7599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9B759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B7599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146860B9" w14:textId="77777777" w:rsidR="006D4BCE" w:rsidRPr="009B7599" w:rsidRDefault="006D4BC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353433F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Me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B7599">
        <w:rPr>
          <w:rFonts w:asciiTheme="minorHAnsi" w:hAnsiTheme="minorHAnsi" w:cstheme="minorHAnsi"/>
          <w:sz w:val="22"/>
          <w:szCs w:val="22"/>
        </w:rPr>
        <w:t>er,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Utah</w:t>
      </w:r>
      <w:r w:rsidRPr="009B75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Nurses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Association,</w:t>
      </w:r>
      <w:r w:rsidRPr="009B75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January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2003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7599">
        <w:rPr>
          <w:rFonts w:asciiTheme="minorHAnsi" w:hAnsiTheme="minorHAnsi" w:cstheme="minorHAnsi"/>
          <w:sz w:val="22"/>
          <w:szCs w:val="22"/>
        </w:rPr>
        <w:t>present</w:t>
      </w:r>
    </w:p>
    <w:p w14:paraId="2C47778B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Me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B7599">
        <w:rPr>
          <w:rFonts w:asciiTheme="minorHAnsi" w:hAnsiTheme="minorHAnsi" w:cstheme="minorHAnsi"/>
          <w:sz w:val="22"/>
          <w:szCs w:val="22"/>
        </w:rPr>
        <w:t>er,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American</w:t>
      </w:r>
      <w:r w:rsidRPr="009B75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College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of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Nurse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Practitioners,</w:t>
      </w:r>
      <w:r w:rsidRPr="009B759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January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2003-present</w:t>
      </w:r>
    </w:p>
    <w:p w14:paraId="4CC1D70E" w14:textId="77777777" w:rsidR="006D4BCE" w:rsidRPr="009B7599" w:rsidRDefault="009B7599">
      <w:pPr>
        <w:ind w:left="480"/>
        <w:rPr>
          <w:rFonts w:asciiTheme="minorHAnsi" w:hAnsiTheme="minorHAnsi" w:cstheme="minorHAnsi"/>
          <w:sz w:val="22"/>
          <w:szCs w:val="22"/>
        </w:rPr>
      </w:pPr>
      <w:r w:rsidRPr="009B759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B759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Me</w:t>
      </w:r>
      <w:r w:rsidRPr="009B75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75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B7599">
        <w:rPr>
          <w:rFonts w:asciiTheme="minorHAnsi" w:hAnsiTheme="minorHAnsi" w:cstheme="minorHAnsi"/>
          <w:sz w:val="22"/>
          <w:szCs w:val="22"/>
        </w:rPr>
        <w:t>er,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Sigma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Theta</w:t>
      </w:r>
      <w:r w:rsidRPr="009B75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Tau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Honor</w:t>
      </w:r>
      <w:r w:rsidRPr="009B75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Socie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B7599">
        <w:rPr>
          <w:rFonts w:asciiTheme="minorHAnsi" w:hAnsiTheme="minorHAnsi" w:cstheme="minorHAnsi"/>
          <w:sz w:val="22"/>
          <w:szCs w:val="22"/>
        </w:rPr>
        <w:t>y</w:t>
      </w:r>
      <w:r w:rsidRPr="009B75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(Nu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Beta Chapter),</w:t>
      </w:r>
      <w:r w:rsidRPr="009B75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May</w:t>
      </w:r>
      <w:r w:rsidRPr="009B75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7599">
        <w:rPr>
          <w:rFonts w:asciiTheme="minorHAnsi" w:hAnsiTheme="minorHAnsi" w:cstheme="minorHAnsi"/>
          <w:sz w:val="22"/>
          <w:szCs w:val="22"/>
        </w:rPr>
        <w:t>2001</w:t>
      </w:r>
      <w:r w:rsidRPr="009B759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7599">
        <w:rPr>
          <w:rFonts w:asciiTheme="minorHAnsi" w:hAnsiTheme="minorHAnsi" w:cstheme="minorHAnsi"/>
          <w:sz w:val="22"/>
          <w:szCs w:val="22"/>
        </w:rPr>
        <w:t>present</w:t>
      </w:r>
    </w:p>
    <w:sectPr w:rsidR="006D4BCE" w:rsidRPr="009B7599">
      <w:pgSz w:w="12240" w:h="15840"/>
      <w:pgMar w:top="1380" w:right="17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30DB6"/>
    <w:multiLevelType w:val="multilevel"/>
    <w:tmpl w:val="6D1894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BCE"/>
    <w:rsid w:val="006D4BCE"/>
    <w:rsid w:val="009B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8CA5F"/>
  <w15:docId w15:val="{AEC9EB44-FE9F-4AF8-9895-02EF8F81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B75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75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konno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2021-05-17T07:21:00Z</dcterms:created>
  <dcterms:modified xsi:type="dcterms:W3CDTF">2021-05-17T07:22:00Z</dcterms:modified>
</cp:coreProperties>
</file>